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DEA74" w14:textId="77777777" w:rsidR="001B515C" w:rsidRPr="00DD4A0A" w:rsidRDefault="001B51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085549" w14:textId="77777777" w:rsidR="001B515C" w:rsidRPr="00DD4A0A" w:rsidRDefault="001B515C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7BC8FA3" w14:textId="77777777" w:rsidR="001B515C" w:rsidRPr="00DD4A0A" w:rsidRDefault="00C84EF0" w:rsidP="00DD4A0A">
      <w:pPr>
        <w:spacing w:before="14"/>
        <w:ind w:left="120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DD4A0A">
        <w:rPr>
          <w:rFonts w:asciiTheme="minorHAnsi" w:eastAsia="Arial" w:hAnsiTheme="minorHAnsi" w:cstheme="minorHAnsi"/>
          <w:b/>
          <w:sz w:val="28"/>
          <w:szCs w:val="28"/>
        </w:rPr>
        <w:t>S</w:t>
      </w:r>
      <w:r w:rsidRPr="00DD4A0A">
        <w:rPr>
          <w:rFonts w:asciiTheme="minorHAnsi" w:eastAsia="Arial" w:hAnsiTheme="minorHAnsi" w:cstheme="minorHAnsi"/>
          <w:b/>
          <w:spacing w:val="-1"/>
          <w:sz w:val="28"/>
          <w:szCs w:val="28"/>
        </w:rPr>
        <w:t>a</w:t>
      </w:r>
      <w:r w:rsidRPr="00DD4A0A">
        <w:rPr>
          <w:rFonts w:asciiTheme="minorHAnsi" w:eastAsia="Arial" w:hAnsiTheme="minorHAnsi" w:cstheme="minorHAnsi"/>
          <w:b/>
          <w:sz w:val="28"/>
          <w:szCs w:val="28"/>
        </w:rPr>
        <w:t>mple Hi</w:t>
      </w:r>
      <w:r w:rsidRPr="00DD4A0A">
        <w:rPr>
          <w:rFonts w:asciiTheme="minorHAnsi" w:eastAsia="Arial" w:hAnsiTheme="minorHAnsi" w:cstheme="minorHAnsi"/>
          <w:b/>
          <w:spacing w:val="1"/>
          <w:sz w:val="28"/>
          <w:szCs w:val="28"/>
        </w:rPr>
        <w:t>g</w:t>
      </w:r>
      <w:r w:rsidRPr="00DD4A0A">
        <w:rPr>
          <w:rFonts w:asciiTheme="minorHAnsi" w:eastAsia="Arial" w:hAnsiTheme="minorHAnsi" w:cstheme="minorHAnsi"/>
          <w:b/>
          <w:sz w:val="28"/>
          <w:szCs w:val="28"/>
        </w:rPr>
        <w:t>h S</w:t>
      </w:r>
      <w:r w:rsidRPr="00DD4A0A">
        <w:rPr>
          <w:rFonts w:asciiTheme="minorHAnsi" w:eastAsia="Arial" w:hAnsiTheme="minorHAnsi" w:cstheme="minorHAnsi"/>
          <w:b/>
          <w:spacing w:val="-2"/>
          <w:sz w:val="28"/>
          <w:szCs w:val="28"/>
        </w:rPr>
        <w:t>c</w:t>
      </w:r>
      <w:r w:rsidRPr="00DD4A0A">
        <w:rPr>
          <w:rFonts w:asciiTheme="minorHAnsi" w:eastAsia="Arial" w:hAnsiTheme="minorHAnsi" w:cstheme="minorHAnsi"/>
          <w:b/>
          <w:sz w:val="28"/>
          <w:szCs w:val="28"/>
        </w:rPr>
        <w:t>h</w:t>
      </w:r>
      <w:r w:rsidRPr="00DD4A0A">
        <w:rPr>
          <w:rFonts w:asciiTheme="minorHAnsi" w:eastAsia="Arial" w:hAnsiTheme="minorHAnsi" w:cstheme="minorHAnsi"/>
          <w:b/>
          <w:spacing w:val="1"/>
          <w:sz w:val="28"/>
          <w:szCs w:val="28"/>
        </w:rPr>
        <w:t>o</w:t>
      </w:r>
      <w:r w:rsidRPr="00DD4A0A">
        <w:rPr>
          <w:rFonts w:asciiTheme="minorHAnsi" w:eastAsia="Arial" w:hAnsiTheme="minorHAnsi" w:cstheme="minorHAnsi"/>
          <w:b/>
          <w:sz w:val="28"/>
          <w:szCs w:val="28"/>
        </w:rPr>
        <w:t>ol</w:t>
      </w:r>
      <w:r w:rsidRPr="00DD4A0A">
        <w:rPr>
          <w:rFonts w:asciiTheme="minorHAnsi" w:eastAsia="Arial" w:hAnsiTheme="minorHAnsi" w:cstheme="minorHAnsi"/>
          <w:b/>
          <w:spacing w:val="1"/>
          <w:sz w:val="28"/>
          <w:szCs w:val="28"/>
        </w:rPr>
        <w:t xml:space="preserve"> </w:t>
      </w:r>
      <w:r w:rsidRPr="00DD4A0A">
        <w:rPr>
          <w:rFonts w:asciiTheme="minorHAnsi" w:eastAsia="Arial" w:hAnsiTheme="minorHAnsi" w:cstheme="minorHAnsi"/>
          <w:b/>
          <w:sz w:val="28"/>
          <w:szCs w:val="28"/>
        </w:rPr>
        <w:t>Re</w:t>
      </w:r>
      <w:r w:rsidRPr="00DD4A0A">
        <w:rPr>
          <w:rFonts w:asciiTheme="minorHAnsi" w:eastAsia="Arial" w:hAnsiTheme="minorHAnsi" w:cstheme="minorHAnsi"/>
          <w:b/>
          <w:spacing w:val="-2"/>
          <w:sz w:val="28"/>
          <w:szCs w:val="28"/>
        </w:rPr>
        <w:t>s</w:t>
      </w:r>
      <w:r w:rsidRPr="00DD4A0A">
        <w:rPr>
          <w:rFonts w:asciiTheme="minorHAnsi" w:eastAsia="Arial" w:hAnsiTheme="minorHAnsi" w:cstheme="minorHAnsi"/>
          <w:b/>
          <w:sz w:val="28"/>
          <w:szCs w:val="28"/>
        </w:rPr>
        <w:t>umes</w:t>
      </w:r>
    </w:p>
    <w:p w14:paraId="57DF29F2" w14:textId="77777777" w:rsidR="001B515C" w:rsidRPr="00DD4A0A" w:rsidRDefault="001B515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CFC5597" w14:textId="77777777" w:rsidR="001B515C" w:rsidRPr="00DD4A0A" w:rsidRDefault="001B515C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2E3564D1" w14:textId="6F5EA915" w:rsidR="001B515C" w:rsidRPr="00DD4A0A" w:rsidRDefault="00C84EF0" w:rsidP="00DD4A0A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UT</w:t>
      </w:r>
      <w:r w:rsidRPr="00DD4A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IFI</w:t>
      </w:r>
      <w:r w:rsidRPr="00DD4A0A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05C6C90" w14:textId="77777777" w:rsidR="00DD4A0A" w:rsidRDefault="00DD4A0A">
      <w:pPr>
        <w:spacing w:before="1"/>
        <w:ind w:left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Dorian Hewitt</w:t>
      </w:r>
    </w:p>
    <w:p w14:paraId="57C1AF17" w14:textId="13E196A1" w:rsidR="001B515C" w:rsidRPr="00DD4A0A" w:rsidRDefault="00C84EF0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3C66DFB8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UT 8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7</w:t>
      </w:r>
    </w:p>
    <w:p w14:paraId="51A171EE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8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DD4A0A">
        <w:rPr>
          <w:rFonts w:asciiTheme="minorHAnsi" w:eastAsia="Arial" w:hAnsiTheme="minorHAnsi" w:cstheme="minorHAnsi"/>
          <w:sz w:val="22"/>
          <w:szCs w:val="22"/>
        </w:rPr>
        <w:t>222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399C9A5E" w14:textId="42DD154C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hyperlink r:id="rId7" w:history="1">
        <w:r w:rsidR="00DD4A0A" w:rsidRPr="00480B2C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</w:rPr>
          <w:t>dorian@gmail.com</w:t>
        </w:r>
      </w:hyperlink>
    </w:p>
    <w:p w14:paraId="47DAD8FF" w14:textId="77777777" w:rsidR="001B515C" w:rsidRPr="00DD4A0A" w:rsidRDefault="001B515C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54922A4" w14:textId="1D898956" w:rsidR="001B515C" w:rsidRPr="00DD4A0A" w:rsidRDefault="00C84EF0" w:rsidP="00DD4A0A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DD4A0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DD4A0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DD4A0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51C2B535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ge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ton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ah</w:t>
      </w:r>
    </w:p>
    <w:p w14:paraId="35AEA4F8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5</w:t>
      </w:r>
    </w:p>
    <w:p w14:paraId="07FB9B75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3.5</w:t>
      </w:r>
    </w:p>
    <w:p w14:paraId="5A87976B" w14:textId="77777777" w:rsidR="001B515C" w:rsidRPr="00DD4A0A" w:rsidRDefault="00C84EF0">
      <w:pPr>
        <w:spacing w:before="1" w:line="220" w:lineRule="exact"/>
        <w:ind w:left="120" w:right="8766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ub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 xml:space="preserve">urer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ta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</w:p>
    <w:p w14:paraId="1EC8BB64" w14:textId="77777777" w:rsidR="001B515C" w:rsidRPr="00DD4A0A" w:rsidRDefault="001B515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73C40C29" w14:textId="406661B6" w:rsidR="001B515C" w:rsidRPr="00DD4A0A" w:rsidRDefault="00C84EF0" w:rsidP="00DD4A0A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DD4A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CH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VE</w:t>
      </w:r>
      <w:r w:rsidRPr="00DD4A0A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DD4A0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431369DF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Nat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5AD155EB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Hon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3,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2BDA0445" w14:textId="77777777" w:rsidR="001B515C" w:rsidRPr="00DD4A0A" w:rsidRDefault="00C84EF0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D4A0A">
        <w:rPr>
          <w:rFonts w:asciiTheme="minorHAnsi" w:eastAsia="Arial" w:hAnsiTheme="minorHAnsi" w:cstheme="minorHAnsi"/>
          <w:sz w:val="22"/>
          <w:szCs w:val="22"/>
        </w:rPr>
        <w:t>ar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Fo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tb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ter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</w:p>
    <w:p w14:paraId="65E2941F" w14:textId="77777777" w:rsidR="001B515C" w:rsidRPr="00DD4A0A" w:rsidRDefault="001B515C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C02A786" w14:textId="32BF692C" w:rsidR="001B515C" w:rsidRPr="00DD4A0A" w:rsidRDefault="00C84EF0" w:rsidP="00DD4A0A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DD4A0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4CE186B6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Ca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er,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he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nd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02F9D574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457E74BE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z w:val="22"/>
          <w:szCs w:val="22"/>
        </w:rPr>
        <w:t>ar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z w:val="22"/>
          <w:szCs w:val="22"/>
        </w:rPr>
        <w:t>uri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)</w:t>
      </w:r>
    </w:p>
    <w:p w14:paraId="1F51804F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ter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D4A0A">
        <w:rPr>
          <w:rFonts w:asciiTheme="minorHAnsi" w:eastAsia="Arial" w:hAnsiTheme="minorHAnsi" w:cstheme="minorHAnsi"/>
          <w:sz w:val="22"/>
          <w:szCs w:val="22"/>
        </w:rPr>
        <w:t>ed</w:t>
      </w:r>
      <w:r w:rsidRPr="00DD4A0A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reg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er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14B414AB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DD4A0A">
        <w:rPr>
          <w:rFonts w:asciiTheme="minorHAnsi" w:eastAsia="Arial" w:hAnsiTheme="minorHAnsi" w:cstheme="minorHAnsi"/>
          <w:sz w:val="22"/>
          <w:szCs w:val="22"/>
        </w:rPr>
        <w:t>toc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ng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as 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</w:p>
    <w:p w14:paraId="5B899FEA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ted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ers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arge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49C8ABE6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an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work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327772DE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ted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er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th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tore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uri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</w:p>
    <w:p w14:paraId="2B7E8019" w14:textId="77777777" w:rsidR="001B515C" w:rsidRPr="00DD4A0A" w:rsidRDefault="001B515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F050391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Care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6E66AC43" w14:textId="77777777" w:rsidR="001B515C" w:rsidRPr="00DD4A0A" w:rsidRDefault="00C84EF0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2010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73EB7754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wned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z w:val="22"/>
          <w:szCs w:val="22"/>
        </w:rPr>
        <w:t>erat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z w:val="22"/>
          <w:szCs w:val="22"/>
        </w:rPr>
        <w:t>or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wn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are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2B4DCE6C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wed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nd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ds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ng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the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pri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</w:p>
    <w:p w14:paraId="62F4D747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1B515C" w:rsidRPr="00DD4A0A">
          <w:headerReference w:type="default" r:id="rId8"/>
          <w:footerReference w:type="default" r:id="rId9"/>
          <w:pgSz w:w="12240" w:h="15840"/>
          <w:pgMar w:top="1460" w:right="600" w:bottom="280" w:left="600" w:header="711" w:footer="1000" w:gutter="0"/>
          <w:cols w:space="720"/>
        </w:sect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ed</w:t>
      </w:r>
      <w:r w:rsidRPr="00DD4A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er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wor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th</w:t>
      </w:r>
    </w:p>
    <w:p w14:paraId="65F3BB06" w14:textId="77777777" w:rsidR="001B515C" w:rsidRPr="00DD4A0A" w:rsidRDefault="001B51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AB529" w14:textId="77777777" w:rsidR="001B515C" w:rsidRPr="00DD4A0A" w:rsidRDefault="001B515C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CE4D9E1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DD4A0A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28793D5" w14:textId="77777777" w:rsidR="001B515C" w:rsidRPr="00DD4A0A" w:rsidRDefault="001B515C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63F3F66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DD4A0A">
        <w:rPr>
          <w:rFonts w:asciiTheme="minorHAnsi" w:eastAsia="Arial" w:hAnsiTheme="minorHAnsi" w:cstheme="minorHAnsi"/>
          <w:b/>
          <w:spacing w:val="4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L O.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b/>
          <w:sz w:val="22"/>
          <w:szCs w:val="22"/>
        </w:rPr>
        <w:t>ITH</w:t>
      </w:r>
    </w:p>
    <w:p w14:paraId="537010FB" w14:textId="77777777" w:rsidR="001B515C" w:rsidRPr="00DD4A0A" w:rsidRDefault="00C84EF0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t,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UT 8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7</w:t>
      </w:r>
    </w:p>
    <w:p w14:paraId="0D4860BA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8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DD4A0A">
        <w:rPr>
          <w:rFonts w:asciiTheme="minorHAnsi" w:eastAsia="Arial" w:hAnsiTheme="minorHAnsi" w:cstheme="minorHAnsi"/>
          <w:sz w:val="22"/>
          <w:szCs w:val="22"/>
        </w:rPr>
        <w:t>222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2CB3767F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hyperlink r:id="rId10">
        <w:r w:rsidRPr="00DD4A0A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DD4A0A">
          <w:rPr>
            <w:rFonts w:asciiTheme="minorHAnsi" w:eastAsia="Arial" w:hAnsiTheme="minorHAnsi" w:cstheme="minorHAnsi"/>
            <w:spacing w:val="-1"/>
            <w:sz w:val="22"/>
            <w:szCs w:val="22"/>
          </w:rPr>
          <w:t>S</w:t>
        </w:r>
        <w:r w:rsidRPr="00DD4A0A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DD4A0A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DD4A0A">
          <w:rPr>
            <w:rFonts w:asciiTheme="minorHAnsi" w:eastAsia="Arial" w:hAnsiTheme="minorHAnsi" w:cstheme="minorHAnsi"/>
            <w:sz w:val="22"/>
            <w:szCs w:val="22"/>
          </w:rPr>
          <w:t>th</w:t>
        </w:r>
        <w:r w:rsidRPr="00DD4A0A">
          <w:rPr>
            <w:rFonts w:asciiTheme="minorHAnsi" w:eastAsia="Arial" w:hAnsiTheme="minorHAnsi" w:cstheme="minorHAnsi"/>
            <w:spacing w:val="-1"/>
            <w:sz w:val="22"/>
            <w:szCs w:val="22"/>
          </w:rPr>
          <w:t>2</w:t>
        </w:r>
        <w:r w:rsidRPr="00DD4A0A">
          <w:rPr>
            <w:rFonts w:asciiTheme="minorHAnsi" w:eastAsia="Arial" w:hAnsiTheme="minorHAnsi" w:cstheme="minorHAnsi"/>
            <w:sz w:val="22"/>
            <w:szCs w:val="22"/>
          </w:rPr>
          <w:t>0</w:t>
        </w:r>
        <w:r w:rsidRPr="00DD4A0A">
          <w:rPr>
            <w:rFonts w:asciiTheme="minorHAnsi" w:eastAsia="Arial" w:hAnsiTheme="minorHAnsi" w:cstheme="minorHAnsi"/>
            <w:spacing w:val="1"/>
            <w:sz w:val="22"/>
            <w:szCs w:val="22"/>
          </w:rPr>
          <w:t>1</w:t>
        </w:r>
        <w:r w:rsidRPr="00DD4A0A">
          <w:rPr>
            <w:rFonts w:asciiTheme="minorHAnsi" w:eastAsia="Arial" w:hAnsiTheme="minorHAnsi" w:cstheme="minorHAnsi"/>
            <w:sz w:val="22"/>
            <w:szCs w:val="22"/>
          </w:rPr>
          <w:t>2</w:t>
        </w:r>
        <w:r w:rsidRPr="00DD4A0A">
          <w:rPr>
            <w:rFonts w:asciiTheme="minorHAnsi" w:eastAsia="Arial" w:hAnsiTheme="minorHAnsi" w:cstheme="minorHAnsi"/>
            <w:spacing w:val="4"/>
            <w:sz w:val="22"/>
            <w:szCs w:val="22"/>
          </w:rPr>
          <w:t>@</w:t>
        </w:r>
        <w:r w:rsidRPr="00DD4A0A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DD4A0A">
          <w:rPr>
            <w:rFonts w:asciiTheme="minorHAnsi" w:eastAsia="Arial" w:hAnsiTheme="minorHAnsi" w:cstheme="minorHAnsi"/>
            <w:spacing w:val="2"/>
            <w:sz w:val="22"/>
            <w:szCs w:val="22"/>
          </w:rPr>
          <w:t>a</w:t>
        </w:r>
        <w:r w:rsidRPr="00DD4A0A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DD4A0A">
          <w:rPr>
            <w:rFonts w:asciiTheme="minorHAnsi" w:eastAsia="Arial" w:hAnsiTheme="minorHAnsi" w:cstheme="minorHAnsi"/>
            <w:spacing w:val="1"/>
            <w:sz w:val="22"/>
            <w:szCs w:val="22"/>
          </w:rPr>
          <w:t>o</w:t>
        </w:r>
        <w:r w:rsidRPr="00DD4A0A">
          <w:rPr>
            <w:rFonts w:asciiTheme="minorHAnsi" w:eastAsia="Arial" w:hAnsiTheme="minorHAnsi" w:cstheme="minorHAnsi"/>
            <w:sz w:val="22"/>
            <w:szCs w:val="22"/>
          </w:rPr>
          <w:t>o.</w:t>
        </w:r>
        <w:r w:rsidRPr="00DD4A0A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DD4A0A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7BD59F14" w14:textId="77777777" w:rsidR="001B515C" w:rsidRPr="00DD4A0A" w:rsidRDefault="001B515C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D44C444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DD4A0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DD4A0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DD4A0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622A443C" w14:textId="77777777" w:rsidR="001B515C" w:rsidRPr="00DD4A0A" w:rsidRDefault="001B515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A88A258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ge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ton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ah</w:t>
      </w:r>
    </w:p>
    <w:p w14:paraId="36C8B6B4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5,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z w:val="22"/>
          <w:szCs w:val="22"/>
        </w:rPr>
        <w:t>.5</w:t>
      </w:r>
    </w:p>
    <w:p w14:paraId="4D15DBBA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ub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urer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</w:p>
    <w:p w14:paraId="5A9B3B38" w14:textId="77777777" w:rsidR="001B515C" w:rsidRPr="00DD4A0A" w:rsidRDefault="001B51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03BCC95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hAnsiTheme="minorHAnsi" w:cstheme="minorHAnsi"/>
          <w:sz w:val="22"/>
          <w:szCs w:val="22"/>
        </w:rPr>
        <w:pict w14:anchorId="7F3F8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.9pt;margin-top:23.25pt;width:94.9pt;height:36pt;z-index:-251659264;mso-position-horizontal-relative:page">
            <v:imagedata r:id="rId11" o:title=""/>
            <w10:wrap anchorx="page"/>
          </v:shape>
        </w:pict>
      </w:r>
      <w:r w:rsidRPr="00DD4A0A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DD4A0A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  <w:u w:color="000000"/>
        </w:rPr>
        <w:t>IFI</w:t>
      </w:r>
      <w:r w:rsidRPr="00DD4A0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DD4A0A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DD4A0A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T</w:t>
      </w:r>
      <w:r w:rsidRPr="00DD4A0A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DD4A0A">
        <w:rPr>
          <w:rFonts w:asciiTheme="minorHAnsi" w:eastAsia="Arial" w:hAnsiTheme="minorHAnsi" w:cstheme="minorHAnsi"/>
          <w:b/>
          <w:sz w:val="22"/>
          <w:szCs w:val="22"/>
          <w:u w:color="000000"/>
        </w:rPr>
        <w:t>NS</w:t>
      </w:r>
    </w:p>
    <w:p w14:paraId="61241F8F" w14:textId="77777777" w:rsidR="001B515C" w:rsidRPr="00DD4A0A" w:rsidRDefault="001B515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1DB89F7" w14:textId="77777777" w:rsidR="001B515C" w:rsidRPr="00DD4A0A" w:rsidRDefault="00C84EF0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Cert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z w:val="22"/>
          <w:szCs w:val="22"/>
        </w:rPr>
        <w:t>ord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13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E489A7B" w14:textId="77777777" w:rsidR="001B515C" w:rsidRPr="00DD4A0A" w:rsidRDefault="001B515C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25B1AAD" w14:textId="77777777" w:rsidR="001B515C" w:rsidRPr="00DD4A0A" w:rsidRDefault="00C84EF0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Cer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D4A0A">
        <w:rPr>
          <w:rFonts w:asciiTheme="minorHAnsi" w:eastAsia="Arial" w:hAnsiTheme="minorHAnsi" w:cstheme="minorHAnsi"/>
          <w:sz w:val="22"/>
          <w:szCs w:val="22"/>
        </w:rPr>
        <w:t>el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5C1B4F50" w14:textId="77777777" w:rsidR="001B515C" w:rsidRPr="00DD4A0A" w:rsidRDefault="001B515C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EBEA28E" w14:textId="77777777" w:rsidR="001B515C" w:rsidRPr="00DD4A0A" w:rsidRDefault="00C84EF0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Cert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wer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 –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126EEA0B" w14:textId="77777777" w:rsidR="001B515C" w:rsidRPr="00DD4A0A" w:rsidRDefault="001B515C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4157446" w14:textId="77777777" w:rsidR="001B515C" w:rsidRPr="00DD4A0A" w:rsidRDefault="001B51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1A77D3" w14:textId="77777777" w:rsidR="001B515C" w:rsidRPr="00DD4A0A" w:rsidRDefault="00C84EF0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hAnsiTheme="minorHAnsi" w:cstheme="minorHAnsi"/>
          <w:sz w:val="22"/>
          <w:szCs w:val="22"/>
        </w:rPr>
        <w:pict w14:anchorId="44297E8E">
          <v:shape id="_x0000_s1027" type="#_x0000_t75" style="position:absolute;left:0;text-align:left;margin-left:44.5pt;margin-top:.1pt;width:95.05pt;height:34.45pt;z-index:-251658240;mso-position-horizontal-relative:page">
            <v:imagedata r:id="rId12" o:title=""/>
            <w10:wrap anchorx="page"/>
          </v:shape>
        </w:pic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be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erti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ed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te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Cert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ot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De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40739DB0" w14:textId="77777777" w:rsidR="001B515C" w:rsidRPr="00DD4A0A" w:rsidRDefault="001B515C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E754015" w14:textId="77777777" w:rsidR="001B515C" w:rsidRPr="00DD4A0A" w:rsidRDefault="00C84EF0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be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erti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ed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te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Cert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ud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De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6328229E" w14:textId="77777777" w:rsidR="001B515C" w:rsidRPr="00DD4A0A" w:rsidRDefault="001B515C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5C5020F" w14:textId="77777777" w:rsidR="001B515C" w:rsidRPr="00DD4A0A" w:rsidRDefault="001B51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ECBA30" w14:textId="77777777" w:rsidR="001B515C" w:rsidRPr="00DD4A0A" w:rsidRDefault="00DD4A0A">
      <w:pPr>
        <w:ind w:left="643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hAnsiTheme="minorHAnsi" w:cstheme="minorHAnsi"/>
          <w:sz w:val="22"/>
          <w:szCs w:val="22"/>
        </w:rPr>
        <w:pict w14:anchorId="06E8ED6C">
          <v:shape id="_x0000_i1025" type="#_x0000_t75" style="width:53.6pt;height:36pt">
            <v:imagedata r:id="rId13" o:title=""/>
          </v:shape>
        </w:pict>
      </w:r>
      <w:r w:rsidR="00C84EF0" w:rsidRPr="00DD4A0A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IC3</w:t>
      </w:r>
      <w:r w:rsidR="00C84EF0"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="00C84EF0"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tal</w:t>
      </w:r>
      <w:r w:rsidR="00C84EF0"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="00C84EF0"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tera</w:t>
      </w:r>
      <w:r w:rsidR="00C84EF0" w:rsidRPr="00DD4A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="00C84EF0"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Cer</w:t>
      </w:r>
      <w:r w:rsidR="00C84EF0"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C84EF0"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C84EF0"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C84EF0"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n,</w:t>
      </w:r>
      <w:r w:rsidR="00C84EF0"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pacing w:val="1"/>
          <w:sz w:val="22"/>
          <w:szCs w:val="22"/>
        </w:rPr>
        <w:t>Gl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="00C84EF0"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="00C84EF0"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="00C84EF0"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ard</w:t>
      </w:r>
      <w:r w:rsidR="00C84EF0"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4 –</w:t>
      </w:r>
      <w:r w:rsidR="00C84EF0"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De</w:t>
      </w:r>
      <w:r w:rsidR="00C84EF0"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="00C84EF0"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b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="00C84EF0"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="00C84EF0"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="00C84EF0" w:rsidRPr="00DD4A0A">
        <w:rPr>
          <w:rFonts w:asciiTheme="minorHAnsi" w:eastAsia="Arial" w:hAnsiTheme="minorHAnsi" w:cstheme="minorHAnsi"/>
          <w:sz w:val="22"/>
          <w:szCs w:val="22"/>
        </w:rPr>
        <w:t>13</w:t>
      </w:r>
    </w:p>
    <w:p w14:paraId="31AF9AE1" w14:textId="77777777" w:rsidR="001B515C" w:rsidRPr="00DD4A0A" w:rsidRDefault="001B51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D5829B" w14:textId="77777777" w:rsidR="001B515C" w:rsidRPr="00DD4A0A" w:rsidRDefault="001B515C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200381E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DD4A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CH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VE</w:t>
      </w:r>
      <w:r w:rsidRPr="00DD4A0A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DD4A0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0D75BF80" w14:textId="77777777" w:rsidR="001B515C" w:rsidRPr="00DD4A0A" w:rsidRDefault="001B515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9405ADA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Na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al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or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3,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34EA56BB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Ho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or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1D0E0F64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DD4A0A">
        <w:rPr>
          <w:rFonts w:asciiTheme="minorHAnsi" w:eastAsia="Arial" w:hAnsiTheme="minorHAnsi" w:cstheme="minorHAnsi"/>
          <w:sz w:val="22"/>
          <w:szCs w:val="22"/>
        </w:rPr>
        <w:t>ar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ot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etter</w:t>
      </w:r>
      <w:r w:rsidRPr="00DD4A0A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:</w:t>
      </w:r>
      <w:r w:rsidRPr="00DD4A0A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</w:p>
    <w:p w14:paraId="3F711F6F" w14:textId="77777777" w:rsidR="001B515C" w:rsidRPr="00DD4A0A" w:rsidRDefault="001B515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1CFB053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DD4A0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DD4A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DD4A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DD4A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DD4A0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47AC5989" w14:textId="77777777" w:rsidR="001B515C" w:rsidRPr="00DD4A0A" w:rsidRDefault="001B515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9F3C080" w14:textId="77777777" w:rsidR="001B515C" w:rsidRPr="00DD4A0A" w:rsidRDefault="00C84EF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Ca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er,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he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nd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572CBF46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D4A0A">
        <w:rPr>
          <w:rFonts w:asciiTheme="minorHAnsi" w:eastAsia="Arial" w:hAnsiTheme="minorHAnsi" w:cstheme="minorHAnsi"/>
          <w:sz w:val="22"/>
          <w:szCs w:val="22"/>
        </w:rPr>
        <w:t>0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D4A0A">
        <w:rPr>
          <w:rFonts w:asciiTheme="minorHAnsi" w:eastAsia="Arial" w:hAnsiTheme="minorHAnsi" w:cstheme="minorHAnsi"/>
          <w:sz w:val="22"/>
          <w:szCs w:val="22"/>
        </w:rPr>
        <w:t>3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(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z w:val="22"/>
          <w:szCs w:val="22"/>
        </w:rPr>
        <w:t>ar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z w:val="22"/>
          <w:szCs w:val="22"/>
        </w:rPr>
        <w:t>uri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,</w:t>
      </w:r>
      <w:r w:rsidRPr="00DD4A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ll-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he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er)</w:t>
      </w:r>
    </w:p>
    <w:p w14:paraId="6AB2B2EC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at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ter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D4A0A">
        <w:rPr>
          <w:rFonts w:asciiTheme="minorHAnsi" w:eastAsia="Arial" w:hAnsiTheme="minorHAnsi" w:cstheme="minorHAnsi"/>
          <w:sz w:val="22"/>
          <w:szCs w:val="22"/>
        </w:rPr>
        <w:t>ed</w:t>
      </w:r>
      <w:r w:rsidRPr="00DD4A0A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reg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er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64870769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DD4A0A">
        <w:rPr>
          <w:rFonts w:asciiTheme="minorHAnsi" w:eastAsia="Arial" w:hAnsiTheme="minorHAnsi" w:cstheme="minorHAnsi"/>
          <w:sz w:val="22"/>
          <w:szCs w:val="22"/>
        </w:rPr>
        <w:t>toc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ng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as 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</w:p>
    <w:p w14:paraId="2B3434C4" w14:textId="77777777" w:rsidR="001B515C" w:rsidRPr="00DD4A0A" w:rsidRDefault="00C84EF0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ted</w:t>
      </w:r>
      <w:r w:rsidRPr="00DD4A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ers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th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arge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0CD91315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an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work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7EBDB1DD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ted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er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th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tore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uri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y</w:t>
      </w:r>
    </w:p>
    <w:p w14:paraId="4E5D760D" w14:textId="77777777" w:rsidR="001B515C" w:rsidRPr="00DD4A0A" w:rsidRDefault="001B515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286B9D8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Care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35948D9A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2010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–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1F0929C9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wned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z w:val="22"/>
          <w:szCs w:val="22"/>
        </w:rPr>
        <w:t>erat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4A0A">
        <w:rPr>
          <w:rFonts w:asciiTheme="minorHAnsi" w:eastAsia="Arial" w:hAnsiTheme="minorHAnsi" w:cstheme="minorHAnsi"/>
          <w:sz w:val="22"/>
          <w:szCs w:val="22"/>
        </w:rPr>
        <w:t>or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wn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are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3D94B985" w14:textId="77777777" w:rsidR="001B515C" w:rsidRPr="00DD4A0A" w:rsidRDefault="00C84EF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z w:val="22"/>
          <w:szCs w:val="22"/>
        </w:rPr>
        <w:t>wed</w:t>
      </w:r>
      <w:r w:rsidRPr="00DD4A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nd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ds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4A0A">
        <w:rPr>
          <w:rFonts w:asciiTheme="minorHAnsi" w:eastAsia="Arial" w:hAnsiTheme="minorHAnsi" w:cstheme="minorHAnsi"/>
          <w:sz w:val="22"/>
          <w:szCs w:val="22"/>
        </w:rPr>
        <w:t>ng</w:t>
      </w:r>
      <w:r w:rsidRPr="00DD4A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the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pri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g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4A0A">
        <w:rPr>
          <w:rFonts w:asciiTheme="minorHAnsi" w:eastAsia="Arial" w:hAnsiTheme="minorHAnsi" w:cstheme="minorHAnsi"/>
          <w:sz w:val="22"/>
          <w:szCs w:val="22"/>
        </w:rPr>
        <w:t>d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z w:val="22"/>
          <w:szCs w:val="22"/>
        </w:rPr>
        <w:t>r</w:t>
      </w:r>
    </w:p>
    <w:p w14:paraId="0D9DF152" w14:textId="77777777" w:rsidR="001B515C" w:rsidRPr="00DD4A0A" w:rsidRDefault="00C84EF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D4A0A">
        <w:rPr>
          <w:rFonts w:asciiTheme="minorHAnsi" w:eastAsia="Arial" w:hAnsiTheme="minorHAnsi" w:cstheme="minorHAnsi"/>
          <w:sz w:val="22"/>
          <w:szCs w:val="22"/>
        </w:rPr>
        <w:t>•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z w:val="22"/>
          <w:szCs w:val="22"/>
        </w:rPr>
        <w:t>p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z w:val="22"/>
          <w:szCs w:val="22"/>
        </w:rPr>
        <w:t>ed</w:t>
      </w:r>
      <w:r w:rsidRPr="00DD4A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re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z w:val="22"/>
          <w:szCs w:val="22"/>
        </w:rPr>
        <w:t>er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4A0A">
        <w:rPr>
          <w:rFonts w:asciiTheme="minorHAnsi" w:eastAsia="Arial" w:hAnsiTheme="minorHAnsi" w:cstheme="minorHAnsi"/>
          <w:sz w:val="22"/>
          <w:szCs w:val="22"/>
        </w:rPr>
        <w:t>s</w:t>
      </w:r>
      <w:r w:rsidRPr="00DD4A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D4A0A">
        <w:rPr>
          <w:rFonts w:asciiTheme="minorHAnsi" w:eastAsia="Arial" w:hAnsiTheme="minorHAnsi" w:cstheme="minorHAnsi"/>
          <w:sz w:val="22"/>
          <w:szCs w:val="22"/>
        </w:rPr>
        <w:t>a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4A0A">
        <w:rPr>
          <w:rFonts w:asciiTheme="minorHAnsi" w:eastAsia="Arial" w:hAnsiTheme="minorHAnsi" w:cstheme="minorHAnsi"/>
          <w:sz w:val="22"/>
          <w:szCs w:val="22"/>
        </w:rPr>
        <w:t>wor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D4A0A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D4A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D4A0A">
        <w:rPr>
          <w:rFonts w:asciiTheme="minorHAnsi" w:eastAsia="Arial" w:hAnsiTheme="minorHAnsi" w:cstheme="minorHAnsi"/>
          <w:sz w:val="22"/>
          <w:szCs w:val="22"/>
        </w:rPr>
        <w:t>o</w:t>
      </w:r>
      <w:r w:rsidRPr="00DD4A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4A0A">
        <w:rPr>
          <w:rFonts w:asciiTheme="minorHAnsi" w:eastAsia="Arial" w:hAnsiTheme="minorHAnsi" w:cstheme="minorHAnsi"/>
          <w:sz w:val="22"/>
          <w:szCs w:val="22"/>
        </w:rPr>
        <w:t>t</w:t>
      </w:r>
      <w:r w:rsidRPr="00DD4A0A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D4A0A">
        <w:rPr>
          <w:rFonts w:asciiTheme="minorHAnsi" w:eastAsia="Arial" w:hAnsiTheme="minorHAnsi" w:cstheme="minorHAnsi"/>
          <w:sz w:val="22"/>
          <w:szCs w:val="22"/>
        </w:rPr>
        <w:t>1</w:t>
      </w:r>
    </w:p>
    <w:sectPr w:rsidR="001B515C" w:rsidRPr="00DD4A0A">
      <w:pgSz w:w="12240" w:h="15840"/>
      <w:pgMar w:top="1460" w:right="600" w:bottom="280" w:left="600" w:header="71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0ACA" w14:textId="77777777" w:rsidR="00C84EF0" w:rsidRDefault="00C84EF0">
      <w:r>
        <w:separator/>
      </w:r>
    </w:p>
  </w:endnote>
  <w:endnote w:type="continuationSeparator" w:id="0">
    <w:p w14:paraId="492A14CC" w14:textId="77777777" w:rsidR="00C84EF0" w:rsidRDefault="00C8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6061" w14:textId="77777777" w:rsidR="001B515C" w:rsidRDefault="00C84EF0">
    <w:pPr>
      <w:spacing w:line="200" w:lineRule="exact"/>
    </w:pPr>
    <w:r>
      <w:pict w14:anchorId="1EA520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6pt;margin-top:732pt;width:540pt;height:24pt;z-index:-251658752;mso-position-horizontal-relative:page;mso-position-vertical-relative:page">
          <v:imagedata r:id="rId1" o:title=""/>
          <w10:wrap anchorx="page" anchory="page"/>
        </v:shape>
      </w:pict>
    </w:r>
    <w:r>
      <w:pict w14:anchorId="3FE5F4E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.45pt;margin-top:739.45pt;width:60.3pt;height:10.05pt;z-index:-251657728;mso-position-horizontal-relative:page;mso-position-vertical-relative:page" filled="f" stroked="f">
          <v:textbox inset="0,0,0,0">
            <w:txbxContent>
              <w:p w14:paraId="73F07676" w14:textId="77777777" w:rsidR="001B515C" w:rsidRDefault="00C84EF0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er</w:t>
                </w: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color w:val="FFFFFF"/>
                    <w:sz w:val="16"/>
                    <w:szCs w:val="16"/>
                  </w:rPr>
                  <w:t xml:space="preserve">ion 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color w:val="FFFFFF"/>
                    <w:spacing w:val="-3"/>
                    <w:sz w:val="16"/>
                    <w:szCs w:val="16"/>
                  </w:rPr>
                  <w:t>9</w:t>
                </w: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.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201</w:t>
                </w:r>
                <w:r>
                  <w:rPr>
                    <w:rFonts w:ascii="Arial" w:eastAsia="Arial" w:hAnsi="Arial" w:cs="Arial"/>
                    <w:color w:val="FFFFFF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0974E" w14:textId="77777777" w:rsidR="00C84EF0" w:rsidRDefault="00C84EF0">
      <w:r>
        <w:separator/>
      </w:r>
    </w:p>
  </w:footnote>
  <w:footnote w:type="continuationSeparator" w:id="0">
    <w:p w14:paraId="62BCA159" w14:textId="77777777" w:rsidR="00C84EF0" w:rsidRDefault="00C84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F301" w14:textId="234A4327" w:rsidR="001B515C" w:rsidRDefault="001B515C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A2C93"/>
    <w:multiLevelType w:val="multilevel"/>
    <w:tmpl w:val="6B66A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15C"/>
    <w:rsid w:val="001B515C"/>
    <w:rsid w:val="00C84EF0"/>
    <w:rsid w:val="00DD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59A05F3"/>
  <w15:docId w15:val="{B7D44DBF-9CA5-4803-86D4-4B4FBABC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4A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4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mailto:dorian@gmail.com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Smith2012@yaho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2021-05-27T16:03:00Z</dcterms:created>
  <dcterms:modified xsi:type="dcterms:W3CDTF">2021-05-27T16:10:00Z</dcterms:modified>
</cp:coreProperties>
</file>